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19" w:rsidRDefault="00F67019">
      <w:pPr>
        <w:spacing w:before="3" w:line="100" w:lineRule="exact"/>
        <w:rPr>
          <w:sz w:val="10"/>
          <w:szCs w:val="10"/>
        </w:rPr>
      </w:pPr>
    </w:p>
    <w:p w:rsidR="00F67019" w:rsidRDefault="00F67019">
      <w:pPr>
        <w:spacing w:line="200" w:lineRule="exact"/>
      </w:pPr>
    </w:p>
    <w:p w:rsidR="00F67019" w:rsidRPr="001F5C3A" w:rsidRDefault="007B4B1B" w:rsidP="001F5C3A">
      <w:pPr>
        <w:spacing w:before="23"/>
        <w:ind w:left="144"/>
        <w:jc w:val="right"/>
        <w:rPr>
          <w:rFonts w:ascii="Georgia" w:eastAsia="Calibri" w:hAnsi="Georgia" w:cs="Calibri"/>
        </w:rPr>
      </w:pPr>
      <w:r>
        <w:rPr>
          <w:rFonts w:ascii="Georgia" w:eastAsia="Calibri" w:hAnsi="Georgia" w:cs="Calibri"/>
          <w:b/>
          <w:spacing w:val="-1"/>
        </w:rPr>
        <w:t xml:space="preserve">AK </w:t>
      </w:r>
      <w:proofErr w:type="spellStart"/>
      <w:r>
        <w:rPr>
          <w:rFonts w:ascii="Georgia" w:eastAsia="Calibri" w:hAnsi="Georgia" w:cs="Calibri"/>
          <w:b/>
          <w:spacing w:val="-1"/>
        </w:rPr>
        <w:t>Lampiran</w:t>
      </w:r>
      <w:proofErr w:type="spellEnd"/>
      <w:r>
        <w:rPr>
          <w:rFonts w:ascii="Georgia" w:eastAsia="Calibri" w:hAnsi="Georgia" w:cs="Calibri"/>
          <w:b/>
          <w:spacing w:val="-1"/>
        </w:rPr>
        <w:t xml:space="preserve"> 5 -</w:t>
      </w:r>
      <w:r w:rsidR="00C01325">
        <w:rPr>
          <w:rFonts w:ascii="Georgia" w:eastAsia="Calibri" w:hAnsi="Georgia" w:cs="Calibri"/>
          <w:b/>
        </w:rPr>
        <w:t xml:space="preserve"> </w:t>
      </w:r>
      <w:proofErr w:type="spellStart"/>
      <w:r w:rsidR="00C01325">
        <w:rPr>
          <w:rFonts w:ascii="Georgia" w:eastAsia="Calibri" w:hAnsi="Georgia" w:cs="Calibri"/>
          <w:b/>
        </w:rPr>
        <w:t>Borang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Permintaan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Penilaian</w:t>
      </w:r>
      <w:proofErr w:type="spellEnd"/>
      <w:r w:rsidR="001F5C3A" w:rsidRPr="001F5C3A">
        <w:rPr>
          <w:rFonts w:ascii="Georgia" w:eastAsia="Calibri" w:hAnsi="Georgia" w:cs="Calibri"/>
          <w:b/>
        </w:rPr>
        <w:t xml:space="preserve"> </w:t>
      </w:r>
      <w:proofErr w:type="spellStart"/>
      <w:r w:rsidR="001F5C3A" w:rsidRPr="001F5C3A">
        <w:rPr>
          <w:rFonts w:ascii="Georgia" w:eastAsia="Calibri" w:hAnsi="Georgia" w:cs="Calibri"/>
          <w:b/>
        </w:rPr>
        <w:t>Semula</w:t>
      </w:r>
      <w:proofErr w:type="spellEnd"/>
    </w:p>
    <w:p w:rsidR="00F67019" w:rsidRPr="001F5C3A" w:rsidRDefault="00F67019">
      <w:pPr>
        <w:spacing w:before="6" w:line="260" w:lineRule="exact"/>
        <w:rPr>
          <w:rFonts w:ascii="Georgia" w:hAnsi="Georgia"/>
          <w:sz w:val="26"/>
          <w:szCs w:val="26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0C0C7B"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F67019" w:rsidRDefault="00F67019" w:rsidP="000746F5">
      <w:pPr>
        <w:rPr>
          <w:rFonts w:ascii="Georgia" w:hAnsi="Georgia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0746F5" w:rsidRDefault="000746F5" w:rsidP="000746F5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0C0C7B"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FA0F97" w:rsidRPr="00FA0F97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0746F5" w:rsidRDefault="000746F5" w:rsidP="000746F5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</w:p>
    <w:p w:rsidR="000746F5" w:rsidRPr="00255883" w:rsidRDefault="000746F5" w:rsidP="000746F5">
      <w:pPr>
        <w:ind w:left="148"/>
        <w:rPr>
          <w:rFonts w:ascii="Georgia" w:eastAsia="Calibri" w:hAnsi="Georgia" w:cs="Calibri"/>
          <w:sz w:val="16"/>
          <w:szCs w:val="16"/>
        </w:rPr>
      </w:pPr>
      <w:proofErr w:type="spellStart"/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An</w:t>
      </w:r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ali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sa</w:t>
      </w:r>
      <w:proofErr w:type="spellEnd"/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 xml:space="preserve"> </w:t>
      </w:r>
      <w:proofErr w:type="spellStart"/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p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</w:t>
      </w:r>
      <w:r w:rsidRPr="00867428">
        <w:rPr>
          <w:rFonts w:ascii="Georgia" w:eastAsia="Calibri" w:hAnsi="Georgia" w:cs="Calibri"/>
          <w:b/>
          <w:spacing w:val="-1"/>
          <w:position w:val="1"/>
          <w:sz w:val="16"/>
          <w:szCs w:val="16"/>
        </w:rPr>
        <w:t>d</w:t>
      </w:r>
      <w:r w:rsidRPr="00867428">
        <w:rPr>
          <w:rFonts w:ascii="Georgia" w:eastAsia="Calibri" w:hAnsi="Georgia" w:cs="Calibri"/>
          <w:b/>
          <w:position w:val="1"/>
          <w:sz w:val="16"/>
          <w:szCs w:val="16"/>
        </w:rPr>
        <w:t>a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b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 xml:space="preserve"> 21/04/2018)</w:t>
      </w:r>
    </w:p>
    <w:p w:rsidR="00F67019" w:rsidRPr="001F5C3A" w:rsidRDefault="00F67019">
      <w:pPr>
        <w:spacing w:line="200" w:lineRule="exact"/>
        <w:rPr>
          <w:rFonts w:ascii="Georgia" w:hAnsi="Georgia"/>
        </w:rPr>
      </w:pPr>
    </w:p>
    <w:tbl>
      <w:tblPr>
        <w:tblW w:w="15363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1276"/>
        <w:gridCol w:w="1276"/>
        <w:gridCol w:w="1134"/>
        <w:gridCol w:w="806"/>
        <w:gridCol w:w="959"/>
        <w:gridCol w:w="920"/>
        <w:gridCol w:w="838"/>
        <w:gridCol w:w="871"/>
        <w:gridCol w:w="886"/>
        <w:gridCol w:w="1915"/>
        <w:gridCol w:w="1870"/>
        <w:gridCol w:w="1532"/>
        <w:gridCol w:w="46"/>
      </w:tblGrid>
      <w:tr w:rsidR="00265399" w:rsidRPr="001F5C3A" w:rsidTr="00265399">
        <w:trPr>
          <w:gridAfter w:val="1"/>
          <w:wAfter w:w="46" w:type="dxa"/>
          <w:trHeight w:hRule="exact" w:val="467"/>
        </w:trPr>
        <w:tc>
          <w:tcPr>
            <w:tcW w:w="1034" w:type="dxa"/>
            <w:tcBorders>
              <w:top w:val="nil"/>
              <w:left w:val="nil"/>
              <w:bottom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2552" w:type="dxa"/>
            <w:gridSpan w:val="2"/>
            <w:tcBorders>
              <w:top w:val="nil"/>
              <w:bottom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381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 w:rsidP="00314F61">
            <w:pPr>
              <w:spacing w:line="140" w:lineRule="exact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  <w:p w:rsidR="00265399" w:rsidRPr="00314F61" w:rsidRDefault="00265399" w:rsidP="00265399">
            <w:pPr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  <w:r>
              <w:rPr>
                <w:rFonts w:ascii="Georgia" w:eastAsia="Calibri" w:hAnsi="Georgia" w:cs="Calibri"/>
                <w:position w:val="1"/>
                <w:sz w:val="16"/>
                <w:szCs w:val="16"/>
              </w:rPr>
              <w:t xml:space="preserve">      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b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um</w:t>
            </w:r>
            <w:proofErr w:type="spellEnd"/>
            <w:r w:rsidRPr="00314F61">
              <w:rPr>
                <w:rFonts w:ascii="Georgia" w:eastAsia="Calibri" w:hAnsi="Georgia" w:cs="Calibri"/>
                <w:spacing w:val="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(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R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uj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D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ft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ar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t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T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p</w:t>
            </w:r>
            <w:proofErr w:type="spellEnd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 w:rsidP="00265399">
            <w:pPr>
              <w:spacing w:line="140" w:lineRule="exact"/>
              <w:ind w:left="222"/>
              <w:jc w:val="center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265399" w:rsidRPr="00314F61" w:rsidRDefault="00265399">
            <w:pPr>
              <w:spacing w:line="140" w:lineRule="exact"/>
              <w:ind w:left="222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</w:p>
          <w:p w:rsidR="00265399" w:rsidRPr="00314F61" w:rsidRDefault="00265399" w:rsidP="00BA27B1">
            <w:pPr>
              <w:ind w:left="222"/>
              <w:rPr>
                <w:rFonts w:ascii="Georgia" w:eastAsia="Calibri" w:hAnsi="Georgia" w:cs="Calibri"/>
                <w:position w:val="1"/>
                <w:sz w:val="16"/>
                <w:szCs w:val="16"/>
              </w:rPr>
            </w:pP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ele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s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spacing w:val="1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(</w:t>
            </w:r>
            <w:proofErr w:type="spellStart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R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uj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K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ut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u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s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an</w:t>
            </w:r>
            <w:proofErr w:type="spellEnd"/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P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e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n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r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l</w:t>
            </w:r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314F61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i</w:t>
            </w:r>
            <w:proofErr w:type="spellEnd"/>
            <w:r w:rsidRPr="00314F61">
              <w:rPr>
                <w:rFonts w:ascii="Georgia" w:eastAsia="Calibri" w:hAnsi="Georgia" w:cs="Calibri"/>
                <w:position w:val="1"/>
                <w:sz w:val="16"/>
                <w:szCs w:val="16"/>
              </w:rPr>
              <w:t>)</w:t>
            </w:r>
          </w:p>
        </w:tc>
        <w:tc>
          <w:tcPr>
            <w:tcW w:w="34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65399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1141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90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</w:p>
          <w:p w:rsidR="00265399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 w:rsidP="002B464D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r w:rsidR="002B464D">
              <w:rPr>
                <w:rFonts w:ascii="Georgia" w:hAnsi="Georgia"/>
                <w:sz w:val="16"/>
                <w:szCs w:val="16"/>
              </w:rPr>
              <w:t xml:space="preserve">       ID</w:t>
            </w: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hAnsi="Georgia"/>
                <w:sz w:val="16"/>
                <w:szCs w:val="16"/>
              </w:rPr>
              <w:t>Aset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B464D" w:rsidP="002B464D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</w:t>
            </w:r>
            <w:bookmarkStart w:id="0" w:name="_GoBack"/>
            <w:bookmarkEnd w:id="0"/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Maklumat</w:t>
            </w:r>
            <w:proofErr w:type="spellEnd"/>
            <w:r w:rsidR="00265399"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="00265399" w:rsidRPr="001F5C3A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="00265399"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="00265399" w:rsidRPr="001F5C3A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 w:rsidP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 w:rsidP="00265399">
            <w:pPr>
              <w:ind w:left="46" w:right="4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Us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G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</w:p>
          <w:p w:rsidR="00265399" w:rsidRPr="001F5C3A" w:rsidRDefault="00265399" w:rsidP="00265399">
            <w:pPr>
              <w:spacing w:before="20"/>
              <w:ind w:right="312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    (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Tahun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277"/>
              <w:rPr>
                <w:rFonts w:ascii="Georgia" w:eastAsia="Calibri" w:hAnsi="Georgia" w:cs="Calibri"/>
                <w:sz w:val="16"/>
                <w:szCs w:val="16"/>
              </w:rPr>
            </w:pPr>
            <w:r w:rsidRPr="001F5C3A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>
            <w:pPr>
              <w:spacing w:line="265" w:lineRule="auto"/>
              <w:ind w:left="68" w:right="63" w:firstLine="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981C02">
            <w:pPr>
              <w:spacing w:line="265" w:lineRule="auto"/>
              <w:ind w:left="28" w:right="25" w:firstLine="2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Default="00265399" w:rsidP="00265399">
            <w:pPr>
              <w:spacing w:before="15" w:line="240" w:lineRule="exact"/>
              <w:jc w:val="center"/>
              <w:rPr>
                <w:rFonts w:ascii="Georgia" w:hAnsi="Georgia"/>
                <w:sz w:val="16"/>
                <w:szCs w:val="24"/>
              </w:rPr>
            </w:pPr>
            <w:proofErr w:type="spellStart"/>
            <w:r w:rsidRPr="00265399">
              <w:rPr>
                <w:rFonts w:ascii="Georgia" w:hAnsi="Georgia"/>
                <w:sz w:val="16"/>
                <w:szCs w:val="24"/>
              </w:rPr>
              <w:t>Rizab</w:t>
            </w:r>
            <w:proofErr w:type="spellEnd"/>
            <w:r>
              <w:rPr>
                <w:rFonts w:ascii="Georgia" w:hAnsi="Georgia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16"/>
                <w:szCs w:val="24"/>
              </w:rPr>
              <w:t>Penilaian</w:t>
            </w:r>
            <w:proofErr w:type="spellEnd"/>
          </w:p>
          <w:p w:rsidR="00265399" w:rsidRPr="001F5C3A" w:rsidRDefault="00265399" w:rsidP="00265399">
            <w:pPr>
              <w:spacing w:before="15" w:line="240" w:lineRule="exact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16"/>
                <w:szCs w:val="24"/>
              </w:rPr>
              <w:t>(RM)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>
            <w:pPr>
              <w:ind w:left="46" w:right="4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Us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G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</w:p>
          <w:p w:rsidR="00265399" w:rsidRPr="001F5C3A" w:rsidRDefault="00265399" w:rsidP="00265399">
            <w:pPr>
              <w:spacing w:before="20"/>
              <w:ind w:right="150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  (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Tahun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981C02">
            <w:pPr>
              <w:spacing w:line="265" w:lineRule="auto"/>
              <w:ind w:left="28" w:right="25" w:firstLine="2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Pasaran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Saksama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7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265399" w:rsidRPr="001F5C3A" w:rsidRDefault="00265399" w:rsidP="000746F5">
            <w:pPr>
              <w:spacing w:line="265" w:lineRule="auto"/>
              <w:ind w:left="100" w:right="94" w:firstLine="1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ez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1F5C3A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Pasaran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dan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3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265399" w:rsidRPr="001F5C3A" w:rsidRDefault="00265399">
            <w:pPr>
              <w:spacing w:line="200" w:lineRule="exact"/>
              <w:rPr>
                <w:rFonts w:ascii="Georgia" w:hAnsi="Georgia"/>
              </w:rPr>
            </w:pPr>
          </w:p>
          <w:p w:rsidR="00265399" w:rsidRPr="001F5C3A" w:rsidRDefault="00265399">
            <w:pPr>
              <w:ind w:left="7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Dil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1F5C3A">
              <w:rPr>
                <w:rFonts w:ascii="Georgia" w:eastAsia="Calibri" w:hAnsi="Georgia" w:cs="Calibri"/>
                <w:spacing w:val="-2"/>
                <w:sz w:val="16"/>
                <w:szCs w:val="16"/>
              </w:rPr>
              <w:t>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265399" w:rsidRPr="001F5C3A" w:rsidRDefault="00265399">
            <w:pPr>
              <w:spacing w:before="15" w:line="240" w:lineRule="exact"/>
              <w:rPr>
                <w:rFonts w:ascii="Georgia" w:hAnsi="Georgia"/>
                <w:sz w:val="24"/>
                <w:szCs w:val="24"/>
              </w:rPr>
            </w:pPr>
          </w:p>
          <w:p w:rsidR="00265399" w:rsidRPr="001F5C3A" w:rsidRDefault="00265399">
            <w:pPr>
              <w:ind w:left="140" w:right="134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1F5C3A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265399" w:rsidRPr="001F5C3A" w:rsidRDefault="00265399" w:rsidP="00B5719C">
            <w:pPr>
              <w:spacing w:before="20"/>
              <w:ind w:left="41" w:right="3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Dok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1F5C3A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1F5C3A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Jurunilai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</w:p>
        </w:tc>
      </w:tr>
      <w:tr w:rsidR="00265399" w:rsidRPr="00C53B85" w:rsidTr="00265399">
        <w:trPr>
          <w:trHeight w:hRule="exact" w:val="453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0C0C7B" w:rsidP="000C0C7B">
            <w:pPr>
              <w:spacing w:before="1"/>
              <w:ind w:right="198"/>
              <w:jc w:val="right"/>
              <w:rPr>
                <w:rFonts w:ascii="Georgia" w:eastAsia="Calibri" w:hAnsi="Georgia" w:cs="Calibri"/>
                <w:sz w:val="18"/>
                <w:szCs w:val="18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Default="00265399" w:rsidP="00265399">
            <w:pPr>
              <w:spacing w:before="1" w:line="220" w:lineRule="exact"/>
              <w:jc w:val="center"/>
              <w:rPr>
                <w:rFonts w:ascii="Georgia" w:eastAsia="Calibri" w:hAnsi="Georgia" w:cs="Calibri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0C0C7B" w:rsidP="000C0C7B">
            <w:pPr>
              <w:spacing w:before="1" w:line="220" w:lineRule="exact"/>
              <w:jc w:val="center"/>
              <w:rPr>
                <w:rFonts w:ascii="Georgia" w:eastAsia="Calibri" w:hAnsi="Georgia" w:cs="Calibri"/>
                <w:sz w:val="18"/>
                <w:szCs w:val="18"/>
              </w:rPr>
            </w:pPr>
            <w:r>
              <w:rPr>
                <w:rFonts w:ascii="Georgia" w:eastAsia="Calibri" w:hAnsi="Georgia" w:cs="Calibri"/>
                <w:position w:val="-3"/>
                <w:sz w:val="22"/>
                <w:szCs w:val="22"/>
              </w:rPr>
              <w:t xml:space="preserve">     </w:t>
            </w: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0C0C7B" w:rsidP="00C53B85">
            <w:pPr>
              <w:spacing w:before="1"/>
              <w:ind w:right="191"/>
              <w:jc w:val="right"/>
              <w:rPr>
                <w:rFonts w:ascii="Georgia" w:eastAsia="Calibri" w:hAnsi="Georgia" w:cs="Calibri"/>
                <w:sz w:val="18"/>
                <w:szCs w:val="18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C53B85" w:rsidRDefault="00265399">
            <w:pPr>
              <w:rPr>
                <w:rFonts w:ascii="Georgia" w:hAnsi="Georgia"/>
                <w:sz w:val="18"/>
                <w:szCs w:val="18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  <w:tr w:rsidR="00265399" w:rsidRPr="001F5C3A" w:rsidTr="00265399">
        <w:trPr>
          <w:trHeight w:hRule="exact" w:val="24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8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position w:val="-3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left="532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spacing w:line="220" w:lineRule="exact"/>
              <w:ind w:right="19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1F5C3A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399" w:rsidRPr="001F5C3A" w:rsidRDefault="00265399">
            <w:pPr>
              <w:rPr>
                <w:rFonts w:ascii="Georgia" w:hAnsi="Georgia"/>
              </w:rPr>
            </w:pPr>
          </w:p>
        </w:tc>
      </w:tr>
    </w:tbl>
    <w:p w:rsidR="00F67019" w:rsidRPr="001F5C3A" w:rsidRDefault="00F67019">
      <w:pPr>
        <w:spacing w:before="3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5528"/>
        <w:gridCol w:w="3402"/>
      </w:tblGrid>
      <w:tr w:rsidR="00F67019" w:rsidRPr="001F5C3A" w:rsidTr="00314F61">
        <w:trPr>
          <w:trHeight w:hRule="exact" w:val="326"/>
        </w:trPr>
        <w:tc>
          <w:tcPr>
            <w:tcW w:w="4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 w:rsidP="002159C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Disediakan</w:t>
            </w:r>
            <w:proofErr w:type="spellEnd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 w:rsidP="002159C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Disemak</w:t>
            </w:r>
            <w:proofErr w:type="spellEnd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="00994BFB"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C3A" w:rsidRPr="001F5C3A" w:rsidRDefault="001F5C3A">
            <w:pPr>
              <w:spacing w:line="120" w:lineRule="exact"/>
              <w:ind w:left="21"/>
              <w:rPr>
                <w:rFonts w:ascii="Georgia" w:hAnsi="Georgia"/>
                <w:spacing w:val="-1"/>
                <w:position w:val="-2"/>
                <w:sz w:val="16"/>
                <w:szCs w:val="16"/>
              </w:rPr>
            </w:pPr>
          </w:p>
          <w:p w:rsidR="00F67019" w:rsidRPr="001F5C3A" w:rsidRDefault="00C43620">
            <w:pPr>
              <w:spacing w:line="120" w:lineRule="exact"/>
              <w:ind w:left="21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1F5C3A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Disahkan</w:t>
            </w:r>
            <w:proofErr w:type="spellEnd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  <w:proofErr w:type="spellStart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>oleh</w:t>
            </w:r>
            <w:proofErr w:type="spellEnd"/>
            <w:r w:rsidR="00265399">
              <w:rPr>
                <w:rFonts w:ascii="Georgia" w:hAnsi="Georgia"/>
                <w:spacing w:val="-1"/>
                <w:position w:val="-2"/>
                <w:sz w:val="16"/>
                <w:szCs w:val="16"/>
              </w:rPr>
              <w:t xml:space="preserve"> </w:t>
            </w:r>
          </w:p>
        </w:tc>
      </w:tr>
      <w:tr w:rsidR="00F67019" w:rsidRPr="001F5C3A" w:rsidTr="00314F61">
        <w:trPr>
          <w:trHeight w:hRule="exact" w:val="950"/>
        </w:trPr>
        <w:tc>
          <w:tcPr>
            <w:tcW w:w="4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019" w:rsidRPr="001F5C3A" w:rsidRDefault="00BA27B1">
            <w:pPr>
              <w:spacing w:line="140" w:lineRule="exact"/>
              <w:ind w:left="21" w:right="3562"/>
              <w:rPr>
                <w:rFonts w:ascii="Georgia" w:hAnsi="Georgia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32BB22" wp14:editId="7841CFCE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64770</wp:posOffset>
                      </wp:positionV>
                      <wp:extent cx="2048510" cy="54483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510" cy="5448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.35pt;margin-top:5.1pt;width:161.3pt;height:4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" filled="f" stroked="f">
                      <v:textbox>
                        <w:txbxContent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620" w:rsidRPr="001F5C3A" w:rsidRDefault="00BA27B1">
            <w:pPr>
              <w:spacing w:line="140" w:lineRule="exact"/>
              <w:ind w:left="21"/>
              <w:rPr>
                <w:rFonts w:ascii="Georgia" w:hAnsi="Georgia"/>
                <w:spacing w:val="-2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1690A3" wp14:editId="4DB7781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64770</wp:posOffset>
                      </wp:positionV>
                      <wp:extent cx="2048510" cy="54483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510" cy="5448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 w:rsidP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.2pt;margin-top:5.1pt;width:161.3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" filled="f" stroked="f">
                      <v:textbox>
                        <w:txbxContent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 w:rsidP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67019" w:rsidRPr="001F5C3A" w:rsidRDefault="00BA27B1" w:rsidP="00994BFB">
            <w:pPr>
              <w:spacing w:line="140" w:lineRule="exact"/>
              <w:ind w:left="21" w:right="4387"/>
              <w:rPr>
                <w:rFonts w:ascii="Georgia" w:hAnsi="Georgia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019" w:rsidRPr="001F5C3A" w:rsidRDefault="00BA27B1">
            <w:pPr>
              <w:spacing w:line="140" w:lineRule="exact"/>
              <w:ind w:left="21" w:right="4018"/>
              <w:rPr>
                <w:rFonts w:ascii="Georgia" w:hAnsi="Georgia"/>
                <w:sz w:val="16"/>
                <w:szCs w:val="16"/>
              </w:rPr>
            </w:pPr>
            <w:r w:rsidRPr="00BA27B1">
              <w:rPr>
                <w:rFonts w:ascii="Georgia" w:hAnsi="Georgia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879B2C" wp14:editId="7758A80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62425</wp:posOffset>
                      </wp:positionV>
                      <wp:extent cx="2048608" cy="545123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8608" cy="545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Tandatangan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Nama: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Jawatan</w:t>
                                  </w:r>
                                  <w:proofErr w:type="spellEnd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</w:p>
                                <w:p w:rsidR="00BA27B1" w:rsidRPr="00BA27B1" w:rsidRDefault="00BA27B1">
                                  <w:pPr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A27B1">
                                    <w:rPr>
                                      <w:rFonts w:ascii="Georgia" w:hAnsi="Georgia"/>
                                      <w:sz w:val="16"/>
                                      <w:szCs w:val="16"/>
                                    </w:rPr>
                                    <w:t>Tarikh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.6pt;margin-top:4.9pt;width:161.3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" filled="f" stroked="f">
                      <v:textbox>
                        <w:txbxContent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Tandatangan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Nama: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Jawatan</w:t>
                            </w:r>
                            <w:proofErr w:type="spellEnd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BA27B1" w:rsidRPr="00BA27B1" w:rsidRDefault="00BA27B1">
                            <w:pPr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27B1">
                              <w:rPr>
                                <w:rFonts w:ascii="Georgia" w:hAnsi="Georgia"/>
                                <w:sz w:val="16"/>
                                <w:szCs w:val="16"/>
                              </w:rPr>
                              <w:t>Tarikh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F5C3A" w:rsidRDefault="001F5C3A" w:rsidP="00994BFB">
      <w:pPr>
        <w:rPr>
          <w:rFonts w:ascii="Georgia" w:hAnsi="Georgia"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pBdr>
          <w:bottom w:val="single" w:sz="12" w:space="1" w:color="auto"/>
        </w:pBd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C371A6" w:rsidRDefault="00B5719C" w:rsidP="00B5719C">
      <w:pPr>
        <w:rPr>
          <w:rFonts w:ascii="Georgia" w:hAnsi="Georgia"/>
          <w:sz w:val="16"/>
          <w:szCs w:val="16"/>
        </w:rPr>
      </w:pPr>
      <w:proofErr w:type="spellStart"/>
      <w:r w:rsidRPr="00B5719C">
        <w:rPr>
          <w:rFonts w:ascii="Georgia" w:hAnsi="Georgia"/>
          <w:sz w:val="16"/>
          <w:szCs w:val="16"/>
        </w:rPr>
        <w:t>Minit</w:t>
      </w:r>
      <w:proofErr w:type="spellEnd"/>
      <w:r w:rsidRPr="00B5719C">
        <w:rPr>
          <w:rFonts w:ascii="Georgia" w:hAnsi="Georgia"/>
          <w:sz w:val="16"/>
          <w:szCs w:val="16"/>
        </w:rPr>
        <w:t xml:space="preserve"> </w:t>
      </w:r>
      <w:proofErr w:type="spellStart"/>
      <w:r w:rsidR="00C371A6">
        <w:rPr>
          <w:rFonts w:ascii="Georgia" w:hAnsi="Georgia"/>
          <w:sz w:val="16"/>
          <w:szCs w:val="16"/>
        </w:rPr>
        <w:t>Perakuan</w:t>
      </w:r>
      <w:proofErr w:type="spellEnd"/>
      <w:r w:rsidR="00C371A6">
        <w:rPr>
          <w:rFonts w:ascii="Georgia" w:hAnsi="Georgia"/>
          <w:sz w:val="16"/>
          <w:szCs w:val="16"/>
        </w:rPr>
        <w:t xml:space="preserve"> / </w:t>
      </w:r>
      <w:proofErr w:type="spellStart"/>
      <w:r w:rsidR="00C371A6">
        <w:rPr>
          <w:rFonts w:ascii="Georgia" w:hAnsi="Georgia"/>
          <w:sz w:val="16"/>
          <w:szCs w:val="16"/>
        </w:rPr>
        <w:t>Kelulusan</w:t>
      </w:r>
      <w:proofErr w:type="spellEnd"/>
      <w:r w:rsidR="00C371A6">
        <w:rPr>
          <w:rFonts w:ascii="Georgia" w:hAnsi="Georgia"/>
          <w:sz w:val="16"/>
          <w:szCs w:val="16"/>
        </w:rPr>
        <w:t xml:space="preserve"> </w:t>
      </w:r>
      <w:proofErr w:type="spellStart"/>
      <w:r w:rsidRPr="00B5719C">
        <w:rPr>
          <w:rFonts w:ascii="Georgia" w:hAnsi="Georgia"/>
          <w:sz w:val="16"/>
          <w:szCs w:val="16"/>
        </w:rPr>
        <w:t>JKPAK</w:t>
      </w:r>
      <w:proofErr w:type="spellEnd"/>
      <w:r w:rsidRPr="00B5719C">
        <w:rPr>
          <w:rFonts w:ascii="Georgia" w:hAnsi="Georgia"/>
          <w:sz w:val="16"/>
          <w:szCs w:val="16"/>
        </w:rPr>
        <w:t xml:space="preserve">: </w:t>
      </w:r>
    </w:p>
    <w:p w:rsidR="00B5719C" w:rsidRPr="00B5719C" w:rsidRDefault="00B5719C" w:rsidP="00B5719C">
      <w:pPr>
        <w:rPr>
          <w:rFonts w:ascii="Georgia" w:hAnsi="Georgia"/>
          <w:sz w:val="16"/>
          <w:szCs w:val="16"/>
        </w:rPr>
      </w:pPr>
      <w:proofErr w:type="spellStart"/>
      <w:r w:rsidRPr="00B5719C">
        <w:rPr>
          <w:rFonts w:ascii="Georgia" w:hAnsi="Georgia"/>
          <w:sz w:val="16"/>
          <w:szCs w:val="16"/>
        </w:rPr>
        <w:t>Minit</w:t>
      </w:r>
      <w:proofErr w:type="spellEnd"/>
      <w:r w:rsidRPr="00B5719C">
        <w:rPr>
          <w:rFonts w:ascii="Georgia" w:hAnsi="Georgia"/>
          <w:sz w:val="16"/>
          <w:szCs w:val="16"/>
        </w:rPr>
        <w:t xml:space="preserve"> </w:t>
      </w:r>
      <w:proofErr w:type="spellStart"/>
      <w:r w:rsidRPr="00B5719C">
        <w:rPr>
          <w:rFonts w:ascii="Georgia" w:hAnsi="Georgia"/>
          <w:sz w:val="16"/>
          <w:szCs w:val="16"/>
        </w:rPr>
        <w:t>JKPAK</w:t>
      </w:r>
      <w:proofErr w:type="spellEnd"/>
      <w:r w:rsidRPr="00B5719C">
        <w:rPr>
          <w:rFonts w:ascii="Georgia" w:hAnsi="Georgia"/>
          <w:sz w:val="16"/>
          <w:szCs w:val="16"/>
        </w:rPr>
        <w:t xml:space="preserve"> No </w:t>
      </w:r>
      <w:proofErr w:type="spellStart"/>
      <w:r w:rsidRPr="00B5719C">
        <w:rPr>
          <w:rFonts w:ascii="Georgia" w:hAnsi="Georgia"/>
          <w:sz w:val="16"/>
          <w:szCs w:val="16"/>
        </w:rPr>
        <w:t>Rujukan</w:t>
      </w:r>
      <w:proofErr w:type="spellEnd"/>
      <w:r w:rsidRPr="00B5719C">
        <w:rPr>
          <w:rFonts w:ascii="Georgia" w:hAnsi="Georgia"/>
          <w:sz w:val="16"/>
          <w:szCs w:val="16"/>
        </w:rPr>
        <w:t xml:space="preserve">: </w:t>
      </w: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B5719C" w:rsidRDefault="00B5719C" w:rsidP="001F5C3A">
      <w:pPr>
        <w:jc w:val="center"/>
        <w:rPr>
          <w:rFonts w:ascii="Georgia" w:hAnsi="Georgia"/>
          <w:b/>
          <w:sz w:val="16"/>
          <w:szCs w:val="16"/>
        </w:rPr>
      </w:pPr>
    </w:p>
    <w:p w:rsidR="001F5C3A" w:rsidRPr="001F5C3A" w:rsidRDefault="001F5C3A" w:rsidP="001F5C3A">
      <w:pPr>
        <w:jc w:val="center"/>
        <w:rPr>
          <w:rFonts w:ascii="Georgia" w:hAnsi="Georgia"/>
          <w:b/>
        </w:rPr>
      </w:pPr>
    </w:p>
    <w:sectPr w:rsidR="001F5C3A" w:rsidRPr="001F5C3A" w:rsidSect="00BA27B1">
      <w:type w:val="continuous"/>
      <w:pgSz w:w="16840" w:h="11920" w:orient="landscape"/>
      <w:pgMar w:top="1080" w:right="1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5F86"/>
    <w:multiLevelType w:val="multilevel"/>
    <w:tmpl w:val="BD644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67019"/>
    <w:rsid w:val="000746F5"/>
    <w:rsid w:val="000C0C7B"/>
    <w:rsid w:val="001F5C3A"/>
    <w:rsid w:val="002159C0"/>
    <w:rsid w:val="00265399"/>
    <w:rsid w:val="002B464D"/>
    <w:rsid w:val="0030755B"/>
    <w:rsid w:val="00314F61"/>
    <w:rsid w:val="00427C64"/>
    <w:rsid w:val="004C77B8"/>
    <w:rsid w:val="0064030E"/>
    <w:rsid w:val="007B4B1B"/>
    <w:rsid w:val="00981C02"/>
    <w:rsid w:val="00994BFB"/>
    <w:rsid w:val="00A80BBC"/>
    <w:rsid w:val="00B3417B"/>
    <w:rsid w:val="00B5719C"/>
    <w:rsid w:val="00B75DF5"/>
    <w:rsid w:val="00BA27B1"/>
    <w:rsid w:val="00C01325"/>
    <w:rsid w:val="00C371A6"/>
    <w:rsid w:val="00C43620"/>
    <w:rsid w:val="00C53B85"/>
    <w:rsid w:val="00D962D3"/>
    <w:rsid w:val="00F67019"/>
    <w:rsid w:val="00FA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F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FB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</cp:revision>
  <dcterms:created xsi:type="dcterms:W3CDTF">2016-06-07T03:06:00Z</dcterms:created>
  <dcterms:modified xsi:type="dcterms:W3CDTF">2016-06-07T03:19:00Z</dcterms:modified>
</cp:coreProperties>
</file>